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9FC" w:rsidRPr="0088394D" w:rsidRDefault="00C979FC" w:rsidP="0088394D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Verdana" w:hAnsi="Verdana"/>
          <w:b/>
          <w:bCs/>
          <w:sz w:val="20"/>
          <w:szCs w:val="20"/>
        </w:rPr>
      </w:pPr>
    </w:p>
    <w:p w:rsidR="00F36AC3" w:rsidRPr="0088394D" w:rsidRDefault="0088394D" w:rsidP="0088394D">
      <w:pPr>
        <w:spacing w:line="276" w:lineRule="auto"/>
        <w:rPr>
          <w:rFonts w:ascii="Verdana" w:hAnsi="Verdana" w:cs="Arial"/>
          <w:b/>
          <w:sz w:val="20"/>
          <w:szCs w:val="20"/>
        </w:rPr>
      </w:pPr>
      <w:r w:rsidRPr="0088394D">
        <w:rPr>
          <w:rFonts w:ascii="Verdana" w:hAnsi="Verdana"/>
          <w:sz w:val="20"/>
          <w:szCs w:val="20"/>
          <w:lang w:eastAsia="ar-SA"/>
        </w:rPr>
        <w:t>Nr zamówienia: PCPR.ZP.BS2.1</w:t>
      </w:r>
      <w:r w:rsidR="008D4A3E">
        <w:rPr>
          <w:rFonts w:ascii="Verdana" w:hAnsi="Verdana"/>
          <w:sz w:val="20"/>
          <w:szCs w:val="20"/>
          <w:lang w:eastAsia="ar-SA"/>
        </w:rPr>
        <w:t>1</w:t>
      </w:r>
      <w:r w:rsidRPr="0088394D">
        <w:rPr>
          <w:rFonts w:ascii="Verdana" w:hAnsi="Verdana"/>
          <w:sz w:val="20"/>
          <w:szCs w:val="20"/>
          <w:lang w:eastAsia="ar-SA"/>
        </w:rPr>
        <w:t>/201</w:t>
      </w:r>
      <w:r w:rsidR="008D4A3E">
        <w:rPr>
          <w:rFonts w:ascii="Verdana" w:hAnsi="Verdana"/>
          <w:sz w:val="20"/>
          <w:szCs w:val="20"/>
          <w:lang w:eastAsia="ar-SA"/>
        </w:rPr>
        <w:t>9</w:t>
      </w:r>
      <w:r w:rsidR="00B300F9" w:rsidRPr="0088394D">
        <w:rPr>
          <w:rFonts w:ascii="Verdana" w:hAnsi="Verdana" w:cs="Arial"/>
          <w:b/>
          <w:sz w:val="20"/>
          <w:szCs w:val="20"/>
        </w:rPr>
        <w:tab/>
      </w:r>
      <w:r w:rsidR="00B300F9" w:rsidRPr="0088394D">
        <w:rPr>
          <w:rFonts w:ascii="Verdana" w:hAnsi="Verdana" w:cs="Arial"/>
          <w:b/>
          <w:sz w:val="20"/>
          <w:szCs w:val="20"/>
        </w:rPr>
        <w:tab/>
      </w:r>
      <w:r w:rsidR="00B300F9" w:rsidRPr="0088394D">
        <w:rPr>
          <w:rFonts w:ascii="Verdana" w:hAnsi="Verdana" w:cs="Arial"/>
          <w:b/>
          <w:sz w:val="20"/>
          <w:szCs w:val="20"/>
        </w:rPr>
        <w:tab/>
      </w:r>
      <w:r w:rsidR="00B300F9" w:rsidRPr="0088394D">
        <w:rPr>
          <w:rFonts w:ascii="Verdana" w:hAnsi="Verdana" w:cs="Arial"/>
          <w:b/>
          <w:sz w:val="20"/>
          <w:szCs w:val="20"/>
        </w:rPr>
        <w:tab/>
      </w:r>
      <w:r w:rsidRPr="0088394D">
        <w:rPr>
          <w:rFonts w:ascii="Verdana" w:hAnsi="Verdana" w:cs="Arial"/>
          <w:bCs/>
          <w:sz w:val="20"/>
          <w:szCs w:val="20"/>
        </w:rPr>
        <w:t>Kluczbork</w:t>
      </w:r>
      <w:r w:rsidR="00B300F9" w:rsidRPr="0088394D">
        <w:rPr>
          <w:rFonts w:ascii="Verdana" w:hAnsi="Verdana" w:cs="Arial"/>
          <w:bCs/>
          <w:sz w:val="20"/>
          <w:szCs w:val="20"/>
        </w:rPr>
        <w:t xml:space="preserve">, </w:t>
      </w:r>
      <w:r w:rsidR="008D4A3E">
        <w:rPr>
          <w:rFonts w:ascii="Verdana" w:hAnsi="Verdana" w:cs="Arial"/>
          <w:bCs/>
          <w:sz w:val="20"/>
          <w:szCs w:val="20"/>
        </w:rPr>
        <w:t>24.09.2019</w:t>
      </w:r>
      <w:r w:rsidR="00654F2D" w:rsidRPr="0088394D">
        <w:rPr>
          <w:rFonts w:ascii="Verdana" w:hAnsi="Verdana" w:cs="Arial"/>
          <w:sz w:val="20"/>
          <w:szCs w:val="20"/>
        </w:rPr>
        <w:t xml:space="preserve"> r.</w:t>
      </w:r>
    </w:p>
    <w:p w:rsidR="0088394D" w:rsidRDefault="0088394D" w:rsidP="0088394D">
      <w:pPr>
        <w:spacing w:line="276" w:lineRule="auto"/>
        <w:jc w:val="center"/>
        <w:rPr>
          <w:rFonts w:ascii="Verdana" w:hAnsi="Verdana" w:cs="Arial"/>
          <w:b/>
          <w:bCs/>
          <w:sz w:val="20"/>
          <w:szCs w:val="20"/>
        </w:rPr>
      </w:pPr>
    </w:p>
    <w:p w:rsidR="0088394D" w:rsidRDefault="0088394D" w:rsidP="0088394D">
      <w:pPr>
        <w:spacing w:line="276" w:lineRule="auto"/>
        <w:jc w:val="center"/>
        <w:rPr>
          <w:rFonts w:ascii="Verdana" w:hAnsi="Verdana" w:cs="Arial"/>
          <w:b/>
          <w:bCs/>
          <w:sz w:val="20"/>
          <w:szCs w:val="20"/>
        </w:rPr>
      </w:pPr>
    </w:p>
    <w:p w:rsidR="003108E3" w:rsidRPr="001D50FD" w:rsidRDefault="00C979FC" w:rsidP="0088394D">
      <w:pPr>
        <w:spacing w:line="276" w:lineRule="auto"/>
        <w:jc w:val="center"/>
        <w:rPr>
          <w:rFonts w:ascii="Verdana" w:hAnsi="Verdana" w:cs="Arial"/>
          <w:b/>
          <w:bCs/>
          <w:sz w:val="20"/>
          <w:szCs w:val="20"/>
        </w:rPr>
      </w:pPr>
      <w:r w:rsidRPr="001D50FD">
        <w:rPr>
          <w:rFonts w:ascii="Verdana" w:hAnsi="Verdana" w:cs="Arial"/>
          <w:b/>
          <w:bCs/>
          <w:sz w:val="20"/>
          <w:szCs w:val="20"/>
        </w:rPr>
        <w:t>ZESTAWIENIE OFERT</w:t>
      </w:r>
    </w:p>
    <w:p w:rsidR="001D50FD" w:rsidRPr="001D50FD" w:rsidRDefault="001D50FD" w:rsidP="0088394D">
      <w:pPr>
        <w:spacing w:line="276" w:lineRule="auto"/>
        <w:jc w:val="center"/>
        <w:rPr>
          <w:rFonts w:ascii="Verdana" w:hAnsi="Verdana" w:cs="Arial"/>
          <w:b/>
          <w:bCs/>
          <w:sz w:val="20"/>
          <w:szCs w:val="20"/>
        </w:rPr>
      </w:pPr>
    </w:p>
    <w:p w:rsidR="001D50FD" w:rsidRPr="001D50FD" w:rsidRDefault="001D50FD" w:rsidP="001D50FD">
      <w:pPr>
        <w:jc w:val="center"/>
        <w:rPr>
          <w:rFonts w:ascii="Verdana" w:hAnsi="Verdana" w:cs="Arial"/>
          <w:b/>
          <w:bCs/>
          <w:sz w:val="20"/>
          <w:szCs w:val="20"/>
        </w:rPr>
      </w:pPr>
      <w:r w:rsidRPr="001D50FD">
        <w:rPr>
          <w:rFonts w:ascii="Verdana" w:hAnsi="Verdana" w:cs="Arial"/>
          <w:b/>
          <w:bCs/>
          <w:sz w:val="20"/>
          <w:szCs w:val="20"/>
        </w:rPr>
        <w:t xml:space="preserve">(na podstawie art. 86 ust. 5 ustawy </w:t>
      </w:r>
      <w:proofErr w:type="spellStart"/>
      <w:r w:rsidRPr="001D50FD">
        <w:rPr>
          <w:rFonts w:ascii="Verdana" w:hAnsi="Verdana" w:cs="Arial"/>
          <w:b/>
          <w:bCs/>
          <w:sz w:val="20"/>
          <w:szCs w:val="20"/>
        </w:rPr>
        <w:t>Pzp</w:t>
      </w:r>
      <w:proofErr w:type="spellEnd"/>
      <w:r w:rsidRPr="001D50FD">
        <w:rPr>
          <w:rFonts w:ascii="Verdana" w:hAnsi="Verdana" w:cs="Arial"/>
          <w:b/>
          <w:bCs/>
          <w:sz w:val="20"/>
          <w:szCs w:val="20"/>
        </w:rPr>
        <w:t>)</w:t>
      </w:r>
    </w:p>
    <w:p w:rsidR="00641762" w:rsidRPr="001D50FD" w:rsidRDefault="00641762" w:rsidP="0088394D">
      <w:pPr>
        <w:spacing w:line="276" w:lineRule="auto"/>
        <w:jc w:val="center"/>
        <w:rPr>
          <w:rFonts w:ascii="Verdana" w:hAnsi="Verdana" w:cs="Arial"/>
          <w:b/>
          <w:bCs/>
          <w:sz w:val="20"/>
          <w:szCs w:val="20"/>
        </w:rPr>
      </w:pPr>
    </w:p>
    <w:p w:rsidR="001D50FD" w:rsidRPr="001D50FD" w:rsidRDefault="001D50FD" w:rsidP="0088394D">
      <w:pPr>
        <w:spacing w:line="276" w:lineRule="auto"/>
        <w:jc w:val="center"/>
        <w:rPr>
          <w:rFonts w:ascii="Verdana" w:hAnsi="Verdana" w:cs="Arial"/>
          <w:b/>
          <w:bCs/>
          <w:sz w:val="20"/>
          <w:szCs w:val="20"/>
        </w:rPr>
      </w:pPr>
    </w:p>
    <w:p w:rsidR="00C125D9" w:rsidRPr="001D50FD" w:rsidRDefault="003108E3" w:rsidP="0088394D">
      <w:pPr>
        <w:spacing w:line="276" w:lineRule="auto"/>
        <w:jc w:val="center"/>
        <w:rPr>
          <w:rFonts w:ascii="Verdana" w:hAnsi="Verdana" w:cs="Arial"/>
          <w:b/>
          <w:bCs/>
          <w:sz w:val="20"/>
          <w:szCs w:val="20"/>
        </w:rPr>
      </w:pPr>
      <w:r w:rsidRPr="001D50FD">
        <w:rPr>
          <w:rFonts w:ascii="Verdana" w:hAnsi="Verdana" w:cs="Arial"/>
          <w:b/>
          <w:bCs/>
          <w:sz w:val="20"/>
          <w:szCs w:val="20"/>
        </w:rPr>
        <w:t xml:space="preserve">złożonych w terminie do </w:t>
      </w:r>
      <w:r w:rsidR="008D4A3E">
        <w:rPr>
          <w:rFonts w:ascii="Verdana" w:hAnsi="Verdana" w:cs="Arial"/>
          <w:b/>
          <w:bCs/>
          <w:sz w:val="20"/>
          <w:szCs w:val="20"/>
        </w:rPr>
        <w:t>24.09.2019</w:t>
      </w:r>
      <w:r w:rsidRPr="001D50FD">
        <w:rPr>
          <w:rFonts w:ascii="Verdana" w:hAnsi="Verdana" w:cs="Arial"/>
          <w:b/>
          <w:bCs/>
          <w:sz w:val="20"/>
          <w:szCs w:val="20"/>
        </w:rPr>
        <w:t xml:space="preserve"> r. do godziny </w:t>
      </w:r>
      <w:r w:rsidR="0078368A" w:rsidRPr="001D50FD">
        <w:rPr>
          <w:rFonts w:ascii="Verdana" w:hAnsi="Verdana" w:cs="Arial"/>
          <w:b/>
          <w:bCs/>
          <w:sz w:val="20"/>
          <w:szCs w:val="20"/>
        </w:rPr>
        <w:t>1</w:t>
      </w:r>
      <w:r w:rsidR="00BA6F5B" w:rsidRPr="001D50FD">
        <w:rPr>
          <w:rFonts w:ascii="Verdana" w:hAnsi="Verdana" w:cs="Arial"/>
          <w:b/>
          <w:bCs/>
          <w:sz w:val="20"/>
          <w:szCs w:val="20"/>
        </w:rPr>
        <w:t>1</w:t>
      </w:r>
      <w:r w:rsidR="0078368A" w:rsidRPr="001D50FD">
        <w:rPr>
          <w:rFonts w:ascii="Verdana" w:hAnsi="Verdana" w:cs="Arial"/>
          <w:b/>
          <w:bCs/>
          <w:sz w:val="20"/>
          <w:szCs w:val="20"/>
        </w:rPr>
        <w:t>:00</w:t>
      </w:r>
    </w:p>
    <w:p w:rsidR="00641762" w:rsidRPr="0088394D" w:rsidRDefault="00641762" w:rsidP="0088394D">
      <w:pPr>
        <w:spacing w:line="276" w:lineRule="auto"/>
        <w:jc w:val="both"/>
        <w:rPr>
          <w:rFonts w:ascii="Verdana" w:hAnsi="Verdana" w:cs="Arial"/>
          <w:b/>
          <w:bCs/>
          <w:sz w:val="20"/>
          <w:szCs w:val="20"/>
        </w:rPr>
      </w:pPr>
    </w:p>
    <w:p w:rsidR="0088394D" w:rsidRPr="00D646BE" w:rsidRDefault="00C979FC" w:rsidP="0088394D">
      <w:pPr>
        <w:tabs>
          <w:tab w:val="right" w:pos="284"/>
          <w:tab w:val="left" w:pos="408"/>
        </w:tabs>
        <w:spacing w:line="276" w:lineRule="auto"/>
        <w:jc w:val="both"/>
        <w:rPr>
          <w:rFonts w:ascii="Verdana" w:eastAsia="Calibri" w:hAnsi="Verdana"/>
          <w:i/>
          <w:sz w:val="20"/>
          <w:szCs w:val="20"/>
          <w:lang w:eastAsia="en-US"/>
        </w:rPr>
      </w:pPr>
      <w:r w:rsidRPr="0088394D">
        <w:rPr>
          <w:rFonts w:ascii="Verdana" w:hAnsi="Verdana" w:cs="Arial"/>
          <w:sz w:val="20"/>
          <w:szCs w:val="20"/>
        </w:rPr>
        <w:t xml:space="preserve">Dotyczy zamówienia </w:t>
      </w:r>
      <w:r w:rsidR="008D4A3E" w:rsidRPr="008D4A3E">
        <w:rPr>
          <w:rFonts w:ascii="Verdana" w:hAnsi="Verdana" w:cs="Arial"/>
          <w:b/>
          <w:bCs/>
          <w:sz w:val="20"/>
          <w:szCs w:val="20"/>
        </w:rPr>
        <w:t xml:space="preserve">Kompleksowa organizacja kolonii i zimowiska dla dzieci </w:t>
      </w:r>
      <w:r w:rsidR="008D4A3E" w:rsidRPr="008D4A3E">
        <w:rPr>
          <w:rFonts w:ascii="Verdana" w:hAnsi="Verdana" w:cs="Arial"/>
          <w:b/>
          <w:bCs/>
          <w:sz w:val="20"/>
          <w:szCs w:val="20"/>
        </w:rPr>
        <w:br/>
        <w:t xml:space="preserve">i młodzieży oraz wycieczek dla dzieci i młodzieży oraz ich opiekunów </w:t>
      </w:r>
      <w:r w:rsidR="008D4A3E" w:rsidRPr="008D4A3E">
        <w:rPr>
          <w:rFonts w:ascii="Verdana" w:hAnsi="Verdana" w:cs="Arial"/>
          <w:bCs/>
          <w:sz w:val="20"/>
          <w:szCs w:val="20"/>
        </w:rPr>
        <w:t>w ramach projektu „Bliżej siebie 2” realizowanego w ramach Regionalnego Programu Operacyjnego Województwa Opolskiego 2014-2020, w ramach osi priorytetowej VIII Integracja społeczna dla działania 8.1 Dostęp do wysokiej jakości usług zdrowotnych i społecznych w zakresie wsparcia rodzin i pieczy zastępczej, współfinansowanego z Europejskiego Funduszu Społecznego</w:t>
      </w:r>
      <w:r w:rsidR="0088394D" w:rsidRPr="00D646BE">
        <w:rPr>
          <w:rFonts w:ascii="Verdana" w:eastAsia="Calibri" w:hAnsi="Verdana"/>
          <w:i/>
          <w:sz w:val="20"/>
          <w:szCs w:val="20"/>
          <w:lang w:eastAsia="en-US"/>
        </w:rPr>
        <w:t>.</w:t>
      </w:r>
    </w:p>
    <w:p w:rsidR="0078368A" w:rsidRPr="0088394D" w:rsidRDefault="0078368A" w:rsidP="0088394D">
      <w:pPr>
        <w:suppressAutoHyphens/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:rsidR="008D4A3E" w:rsidRPr="008D4A3E" w:rsidRDefault="008D4A3E" w:rsidP="008D4A3E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8D4A3E">
        <w:rPr>
          <w:rFonts w:ascii="Verdana" w:hAnsi="Verdana" w:cs="Arial"/>
          <w:sz w:val="20"/>
          <w:szCs w:val="20"/>
        </w:rPr>
        <w:t xml:space="preserve">Bezpośrednio przed otwarciem ofert zamawiający podał kwotę, jaką zamierza przeznaczyć na sfinansowanie zamówienia: </w:t>
      </w:r>
    </w:p>
    <w:p w:rsidR="008D4A3E" w:rsidRDefault="008D4A3E" w:rsidP="008D4A3E">
      <w:pPr>
        <w:widowControl w:val="0"/>
        <w:numPr>
          <w:ilvl w:val="0"/>
          <w:numId w:val="13"/>
        </w:numPr>
        <w:tabs>
          <w:tab w:val="right" w:pos="0"/>
        </w:tabs>
        <w:overflowPunct w:val="0"/>
        <w:autoSpaceDE w:val="0"/>
        <w:autoSpaceDN w:val="0"/>
        <w:adjustRightInd w:val="0"/>
        <w:spacing w:line="276" w:lineRule="auto"/>
        <w:ind w:left="1418" w:hanging="1418"/>
        <w:contextualSpacing/>
        <w:jc w:val="both"/>
        <w:textAlignment w:val="baseline"/>
        <w:rPr>
          <w:rFonts w:ascii="Verdana" w:hAnsi="Verdana" w:cs="Arial"/>
          <w:b/>
          <w:sz w:val="20"/>
          <w:szCs w:val="20"/>
        </w:rPr>
      </w:pPr>
      <w:r w:rsidRPr="008D4A3E">
        <w:rPr>
          <w:rFonts w:ascii="Verdana" w:hAnsi="Verdana" w:cs="Arial"/>
          <w:b/>
          <w:sz w:val="20"/>
          <w:szCs w:val="20"/>
        </w:rPr>
        <w:t xml:space="preserve">KOMPLEKSOWA ORGANIZACJA KOLONII W 2020 r. 90 000,00 </w:t>
      </w:r>
      <w:r w:rsidRPr="008D4A3E">
        <w:rPr>
          <w:rFonts w:ascii="Verdana" w:hAnsi="Verdana" w:cs="Arial"/>
          <w:b/>
          <w:sz w:val="20"/>
          <w:szCs w:val="20"/>
        </w:rPr>
        <w:br/>
        <w:t>zł brutto</w:t>
      </w:r>
    </w:p>
    <w:p w:rsidR="00C26ABA" w:rsidRDefault="00C26ABA" w:rsidP="00C26ABA">
      <w:pPr>
        <w:widowControl w:val="0"/>
        <w:tabs>
          <w:tab w:val="right" w:pos="0"/>
        </w:tabs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="Verdana" w:hAnsi="Verdana" w:cs="Arial"/>
          <w:b/>
          <w:sz w:val="20"/>
          <w:szCs w:val="20"/>
        </w:rPr>
      </w:pPr>
    </w:p>
    <w:p w:rsidR="00C26ABA" w:rsidRDefault="00C26ABA" w:rsidP="00C26ABA">
      <w:pPr>
        <w:widowControl w:val="0"/>
        <w:tabs>
          <w:tab w:val="right" w:pos="0"/>
        </w:tabs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Brak ofert</w:t>
      </w:r>
    </w:p>
    <w:p w:rsidR="00C26ABA" w:rsidRPr="008D4A3E" w:rsidRDefault="00C26ABA" w:rsidP="00C26ABA">
      <w:pPr>
        <w:widowControl w:val="0"/>
        <w:tabs>
          <w:tab w:val="right" w:pos="0"/>
        </w:tabs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="Verdana" w:hAnsi="Verdana" w:cs="Arial"/>
          <w:b/>
          <w:sz w:val="20"/>
          <w:szCs w:val="20"/>
        </w:rPr>
      </w:pPr>
    </w:p>
    <w:p w:rsidR="008D4A3E" w:rsidRPr="00C26ABA" w:rsidRDefault="008D4A3E" w:rsidP="008D4A3E">
      <w:pPr>
        <w:widowControl w:val="0"/>
        <w:numPr>
          <w:ilvl w:val="0"/>
          <w:numId w:val="13"/>
        </w:numPr>
        <w:tabs>
          <w:tab w:val="right" w:pos="0"/>
        </w:tabs>
        <w:overflowPunct w:val="0"/>
        <w:autoSpaceDE w:val="0"/>
        <w:autoSpaceDN w:val="0"/>
        <w:adjustRightInd w:val="0"/>
        <w:spacing w:line="276" w:lineRule="auto"/>
        <w:ind w:left="1418" w:hanging="1418"/>
        <w:contextualSpacing/>
        <w:jc w:val="both"/>
        <w:textAlignment w:val="baseline"/>
        <w:rPr>
          <w:rFonts w:ascii="Verdana" w:hAnsi="Verdana" w:cs="Arial"/>
          <w:b/>
          <w:sz w:val="20"/>
          <w:szCs w:val="20"/>
        </w:rPr>
      </w:pPr>
      <w:r w:rsidRPr="008D4A3E">
        <w:rPr>
          <w:rFonts w:ascii="Verdana" w:hAnsi="Verdana"/>
          <w:b/>
          <w:sz w:val="20"/>
          <w:szCs w:val="20"/>
        </w:rPr>
        <w:t>KOMPLEKSOWA ORGANIZACJA 3 DNIOWEJ WYCIECZKI DO BISKUPIN – TORUŃ – GNIEZNO - 67 050,00 zł brutto</w:t>
      </w:r>
    </w:p>
    <w:p w:rsidR="00C26ABA" w:rsidRDefault="00C26ABA" w:rsidP="00C26ABA">
      <w:pPr>
        <w:widowControl w:val="0"/>
        <w:tabs>
          <w:tab w:val="right" w:pos="0"/>
        </w:tabs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="Verdana" w:hAnsi="Verdana"/>
          <w:b/>
          <w:sz w:val="20"/>
          <w:szCs w:val="20"/>
        </w:rPr>
      </w:pPr>
      <w:r w:rsidRPr="00C26ABA">
        <w:lastRenderedPageBreak/>
        <w:drawing>
          <wp:inline distT="0" distB="0" distL="0" distR="0" wp14:anchorId="614B30E9" wp14:editId="1CA041F9">
            <wp:extent cx="6030595" cy="3385693"/>
            <wp:effectExtent l="0" t="0" r="8255" b="5715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0595" cy="3385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6ABA" w:rsidRPr="008D4A3E" w:rsidRDefault="00C26ABA" w:rsidP="00C26ABA">
      <w:pPr>
        <w:widowControl w:val="0"/>
        <w:tabs>
          <w:tab w:val="right" w:pos="0"/>
        </w:tabs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="Verdana" w:hAnsi="Verdana" w:cs="Arial"/>
          <w:b/>
          <w:sz w:val="20"/>
          <w:szCs w:val="20"/>
        </w:rPr>
      </w:pPr>
    </w:p>
    <w:p w:rsidR="008D4A3E" w:rsidRPr="00C26ABA" w:rsidRDefault="008D4A3E" w:rsidP="008D4A3E">
      <w:pPr>
        <w:widowControl w:val="0"/>
        <w:numPr>
          <w:ilvl w:val="0"/>
          <w:numId w:val="13"/>
        </w:numPr>
        <w:tabs>
          <w:tab w:val="right" w:pos="0"/>
        </w:tabs>
        <w:overflowPunct w:val="0"/>
        <w:autoSpaceDE w:val="0"/>
        <w:autoSpaceDN w:val="0"/>
        <w:adjustRightInd w:val="0"/>
        <w:spacing w:line="276" w:lineRule="auto"/>
        <w:ind w:left="1418" w:hanging="1418"/>
        <w:contextualSpacing/>
        <w:jc w:val="both"/>
        <w:textAlignment w:val="baseline"/>
        <w:rPr>
          <w:rFonts w:ascii="Verdana" w:hAnsi="Verdana" w:cs="Arial"/>
          <w:b/>
          <w:sz w:val="20"/>
          <w:szCs w:val="20"/>
        </w:rPr>
      </w:pPr>
      <w:r w:rsidRPr="008D4A3E">
        <w:rPr>
          <w:rFonts w:ascii="Verdana" w:hAnsi="Verdana"/>
          <w:b/>
          <w:sz w:val="20"/>
          <w:szCs w:val="20"/>
        </w:rPr>
        <w:t xml:space="preserve">KOMPLEKSOWA ORGANIZACJA 1 DNIOWEJ WYCIECZKI </w:t>
      </w:r>
      <w:r w:rsidRPr="008D4A3E">
        <w:rPr>
          <w:rFonts w:ascii="Verdana" w:hAnsi="Verdana"/>
          <w:b/>
          <w:sz w:val="20"/>
          <w:szCs w:val="20"/>
        </w:rPr>
        <w:br/>
        <w:t>DO ENERGYLANDII – ZATOR - 24 623,00 zł brutto</w:t>
      </w:r>
    </w:p>
    <w:p w:rsidR="00C26ABA" w:rsidRDefault="00C26ABA" w:rsidP="00C26ABA">
      <w:pPr>
        <w:widowControl w:val="0"/>
        <w:tabs>
          <w:tab w:val="right" w:pos="0"/>
        </w:tabs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="Verdana" w:hAnsi="Verdana"/>
          <w:b/>
          <w:sz w:val="20"/>
          <w:szCs w:val="20"/>
        </w:rPr>
      </w:pPr>
      <w:r w:rsidRPr="00C26ABA">
        <w:drawing>
          <wp:inline distT="0" distB="0" distL="0" distR="0">
            <wp:extent cx="5689600" cy="2355850"/>
            <wp:effectExtent l="0" t="0" r="6350" b="635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9600" cy="235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6ABA" w:rsidRPr="008D4A3E" w:rsidRDefault="00C26ABA" w:rsidP="00C26ABA">
      <w:pPr>
        <w:widowControl w:val="0"/>
        <w:tabs>
          <w:tab w:val="right" w:pos="0"/>
        </w:tabs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="Verdana" w:hAnsi="Verdana" w:cs="Arial"/>
          <w:b/>
          <w:sz w:val="20"/>
          <w:szCs w:val="20"/>
        </w:rPr>
      </w:pPr>
    </w:p>
    <w:p w:rsidR="008D4A3E" w:rsidRPr="008D4A3E" w:rsidRDefault="008D4A3E" w:rsidP="008D4A3E">
      <w:pPr>
        <w:widowControl w:val="0"/>
        <w:numPr>
          <w:ilvl w:val="0"/>
          <w:numId w:val="13"/>
        </w:numPr>
        <w:tabs>
          <w:tab w:val="right" w:pos="0"/>
        </w:tabs>
        <w:overflowPunct w:val="0"/>
        <w:autoSpaceDE w:val="0"/>
        <w:autoSpaceDN w:val="0"/>
        <w:adjustRightInd w:val="0"/>
        <w:spacing w:line="276" w:lineRule="auto"/>
        <w:ind w:left="1418" w:hanging="1418"/>
        <w:contextualSpacing/>
        <w:jc w:val="both"/>
        <w:textAlignment w:val="baseline"/>
        <w:rPr>
          <w:rFonts w:ascii="Verdana" w:hAnsi="Verdana" w:cs="Arial"/>
          <w:b/>
          <w:sz w:val="20"/>
          <w:szCs w:val="20"/>
        </w:rPr>
      </w:pPr>
      <w:r w:rsidRPr="008D4A3E">
        <w:rPr>
          <w:rFonts w:ascii="Verdana" w:hAnsi="Verdana" w:cs="Arial"/>
          <w:b/>
          <w:sz w:val="20"/>
          <w:szCs w:val="20"/>
        </w:rPr>
        <w:t xml:space="preserve">KOMPLEKSOWA ORGANIZACJA ZIMOWISKA W 2020 r. - 67 500,00 </w:t>
      </w:r>
      <w:r w:rsidRPr="008D4A3E">
        <w:rPr>
          <w:rFonts w:ascii="Verdana" w:hAnsi="Verdana" w:cs="Arial"/>
          <w:b/>
          <w:sz w:val="20"/>
          <w:szCs w:val="20"/>
        </w:rPr>
        <w:br/>
        <w:t>zł brutto</w:t>
      </w:r>
    </w:p>
    <w:p w:rsidR="0088394D" w:rsidRDefault="0088394D" w:rsidP="0088394D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</w:p>
    <w:p w:rsidR="008D4A3E" w:rsidRDefault="00C26ABA" w:rsidP="0088394D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  <w:r w:rsidRPr="00C26ABA">
        <w:lastRenderedPageBreak/>
        <w:drawing>
          <wp:inline distT="0" distB="0" distL="0" distR="0" wp14:anchorId="7FE838C0" wp14:editId="0AD61364">
            <wp:extent cx="6030595" cy="3539339"/>
            <wp:effectExtent l="0" t="0" r="8255" b="4445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0595" cy="3539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4A3E" w:rsidRDefault="008D4A3E" w:rsidP="0088394D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</w:p>
    <w:p w:rsidR="008D4A3E" w:rsidRDefault="008D4A3E" w:rsidP="0088394D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</w:p>
    <w:p w:rsidR="008D4A3E" w:rsidRDefault="008D4A3E" w:rsidP="0088394D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</w:p>
    <w:p w:rsidR="00B8384B" w:rsidRPr="0088394D" w:rsidRDefault="005D0AF7" w:rsidP="00444597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88394D">
        <w:rPr>
          <w:rFonts w:ascii="Verdana" w:eastAsia="SimSun" w:hAnsi="Verdana" w:cs="Arial"/>
          <w:sz w:val="20"/>
          <w:szCs w:val="20"/>
        </w:rPr>
        <w:t>Wykonawca, w terminie 3 dni od dnia przekazania niniejszej informacji, przekazuje zamawiającemu oświadcz</w:t>
      </w:r>
      <w:r w:rsidR="009351BE" w:rsidRPr="0088394D">
        <w:rPr>
          <w:rFonts w:ascii="Verdana" w:eastAsia="SimSun" w:hAnsi="Verdana" w:cs="Arial"/>
          <w:sz w:val="20"/>
          <w:szCs w:val="20"/>
        </w:rPr>
        <w:t xml:space="preserve">enie (wg wzoru w </w:t>
      </w:r>
      <w:r w:rsidR="0088394D" w:rsidRPr="0088394D">
        <w:rPr>
          <w:rFonts w:ascii="Verdana" w:eastAsia="SimSun" w:hAnsi="Verdana" w:cs="Arial"/>
          <w:sz w:val="20"/>
          <w:szCs w:val="20"/>
        </w:rPr>
        <w:t>załączniku nr 6</w:t>
      </w:r>
      <w:r w:rsidRPr="0088394D">
        <w:rPr>
          <w:rFonts w:ascii="Verdana" w:eastAsia="SimSun" w:hAnsi="Verdana" w:cs="Arial"/>
          <w:sz w:val="20"/>
          <w:szCs w:val="20"/>
        </w:rPr>
        <w:t xml:space="preserve"> do SIWZ) o przynależności lub braku przynależności do tej samej grupy kapitałowej, o której mowa w art. 24 ust. 1 pkt 23. Wraz ze złożeniem oświadczenia, wykonawca może przedstawić dowody, że powiązania </w:t>
      </w:r>
      <w:r w:rsidR="00A95375">
        <w:rPr>
          <w:rFonts w:ascii="Verdana" w:eastAsia="SimSun" w:hAnsi="Verdana" w:cs="Arial"/>
          <w:sz w:val="20"/>
          <w:szCs w:val="20"/>
        </w:rPr>
        <w:br/>
      </w:r>
      <w:r w:rsidRPr="0088394D">
        <w:rPr>
          <w:rFonts w:ascii="Verdana" w:eastAsia="SimSun" w:hAnsi="Verdana" w:cs="Arial"/>
          <w:sz w:val="20"/>
          <w:szCs w:val="20"/>
        </w:rPr>
        <w:t>z innym wykonawcą nie prowadzą do zakłócenia konkurencji w postępowaniu o udzielenie zamówienia</w:t>
      </w:r>
      <w:r w:rsidR="00453802" w:rsidRPr="0088394D">
        <w:rPr>
          <w:rFonts w:ascii="Verdana" w:eastAsia="SimSun" w:hAnsi="Verdana" w:cs="Arial"/>
          <w:sz w:val="20"/>
          <w:szCs w:val="20"/>
        </w:rPr>
        <w:t>.</w:t>
      </w:r>
      <w:bookmarkStart w:id="0" w:name="_GoBack"/>
      <w:bookmarkEnd w:id="0"/>
    </w:p>
    <w:sectPr w:rsidR="00B8384B" w:rsidRPr="0088394D" w:rsidSect="003108E3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134" w:right="1133" w:bottom="1533" w:left="1276" w:header="426" w:footer="5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85E" w:rsidRDefault="007C385E" w:rsidP="00236BCE">
      <w:r>
        <w:separator/>
      </w:r>
    </w:p>
  </w:endnote>
  <w:endnote w:type="continuationSeparator" w:id="0">
    <w:p w:rsidR="007C385E" w:rsidRDefault="007C385E" w:rsidP="00236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1008464"/>
      <w:docPartObj>
        <w:docPartGallery w:val="Page Numbers (Bottom of Page)"/>
        <w:docPartUnique/>
      </w:docPartObj>
    </w:sdtPr>
    <w:sdtEndPr/>
    <w:sdtContent>
      <w:p w:rsidR="00D124D2" w:rsidRDefault="00756F02">
        <w:pPr>
          <w:pStyle w:val="Stopka"/>
          <w:jc w:val="right"/>
        </w:pPr>
        <w:r w:rsidRPr="00C26ABA">
          <w:rPr>
            <w:rFonts w:ascii="Arial" w:hAnsi="Arial" w:cs="Arial"/>
          </w:rPr>
          <w:fldChar w:fldCharType="begin"/>
        </w:r>
        <w:r w:rsidR="008724CF" w:rsidRPr="00C26ABA">
          <w:rPr>
            <w:rFonts w:ascii="Arial" w:hAnsi="Arial" w:cs="Arial"/>
          </w:rPr>
          <w:instrText xml:space="preserve"> PAGE   \* MERGEFORMAT </w:instrText>
        </w:r>
        <w:r w:rsidRPr="00C26ABA">
          <w:rPr>
            <w:rFonts w:ascii="Arial" w:hAnsi="Arial" w:cs="Arial"/>
          </w:rPr>
          <w:fldChar w:fldCharType="separate"/>
        </w:r>
        <w:r w:rsidR="00C26ABA">
          <w:rPr>
            <w:rFonts w:ascii="Arial" w:hAnsi="Arial" w:cs="Arial"/>
            <w:noProof/>
          </w:rPr>
          <w:t>3</w:t>
        </w:r>
        <w:r w:rsidRPr="00C26ABA">
          <w:rPr>
            <w:rFonts w:ascii="Arial" w:hAnsi="Arial" w:cs="Arial"/>
            <w:noProof/>
          </w:rPr>
          <w:fldChar w:fldCharType="end"/>
        </w:r>
      </w:p>
    </w:sdtContent>
  </w:sdt>
  <w:p w:rsidR="00D124D2" w:rsidRDefault="00D124D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84B" w:rsidRPr="00B8384B" w:rsidRDefault="0088394D" w:rsidP="00BA6F5B">
    <w:pPr>
      <w:pStyle w:val="Stopka"/>
      <w:jc w:val="center"/>
      <w:rPr>
        <w:rFonts w:ascii="Arial" w:hAnsi="Arial" w:cs="Arial"/>
        <w:sz w:val="20"/>
        <w:szCs w:val="20"/>
      </w:rPr>
    </w:pPr>
    <w:r>
      <w:rPr>
        <w:noProof/>
      </w:rPr>
      <w:drawing>
        <wp:inline distT="0" distB="0" distL="0" distR="0" wp14:anchorId="7BBC164E" wp14:editId="79B0AD90">
          <wp:extent cx="5753100" cy="10096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09650"/>
                  </a:xfrm>
                  <a:prstGeom prst="rect">
                    <a:avLst/>
                  </a:prstGeom>
                  <a:solidFill>
                    <a:srgbClr val="000000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B8384B" w:rsidRDefault="00B8384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85E" w:rsidRDefault="007C385E" w:rsidP="00236BCE">
      <w:r>
        <w:separator/>
      </w:r>
    </w:p>
  </w:footnote>
  <w:footnote w:type="continuationSeparator" w:id="0">
    <w:p w:rsidR="007C385E" w:rsidRDefault="007C385E" w:rsidP="00236B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4D2" w:rsidRDefault="00D124D2" w:rsidP="00C10CA5">
    <w:pPr>
      <w:pStyle w:val="Nagwek"/>
      <w:ind w:left="567" w:hanging="141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8E3" w:rsidRDefault="0088394D">
    <w:pPr>
      <w:pStyle w:val="Nagwek"/>
    </w:pPr>
    <w:r>
      <w:rPr>
        <w:noProof/>
      </w:rPr>
      <w:drawing>
        <wp:inline distT="0" distB="0" distL="0" distR="0" wp14:anchorId="30428D40" wp14:editId="0431A440">
          <wp:extent cx="5626100" cy="8763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610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00000006"/>
    <w:name w:val="WW8Num7"/>
    <w:lvl w:ilvl="0">
      <w:start w:val="10"/>
      <w:numFmt w:val="decimal"/>
      <w:lvlText w:val="%1"/>
      <w:lvlJc w:val="left"/>
      <w:pPr>
        <w:tabs>
          <w:tab w:val="num" w:pos="405"/>
        </w:tabs>
        <w:ind w:left="405" w:hanging="405"/>
      </w:p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0000007"/>
    <w:multiLevelType w:val="multilevel"/>
    <w:tmpl w:val="00000007"/>
    <w:name w:val="WW8Num9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2">
    <w:nsid w:val="00000008"/>
    <w:multiLevelType w:val="multilevel"/>
    <w:tmpl w:val="00000008"/>
    <w:name w:val="WW8Num10"/>
    <w:lvl w:ilvl="0">
      <w:start w:val="14"/>
      <w:numFmt w:val="decimal"/>
      <w:lvlText w:val="%1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3">
    <w:nsid w:val="0000000B"/>
    <w:multiLevelType w:val="singleLevel"/>
    <w:tmpl w:val="0000000B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FAA0EFE"/>
    <w:multiLevelType w:val="hybridMultilevel"/>
    <w:tmpl w:val="DB5CFEC0"/>
    <w:lvl w:ilvl="0" w:tplc="60AC1E0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BA0D35"/>
    <w:multiLevelType w:val="hybridMultilevel"/>
    <w:tmpl w:val="CCE062C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7031DE7"/>
    <w:multiLevelType w:val="hybridMultilevel"/>
    <w:tmpl w:val="D7E287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244101"/>
    <w:multiLevelType w:val="hybridMultilevel"/>
    <w:tmpl w:val="1A02FE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1A662D"/>
    <w:multiLevelType w:val="hybridMultilevel"/>
    <w:tmpl w:val="56C8BB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FF2339"/>
    <w:multiLevelType w:val="hybridMultilevel"/>
    <w:tmpl w:val="B276E612"/>
    <w:lvl w:ilvl="0" w:tplc="917E06F2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62743C9A"/>
    <w:multiLevelType w:val="hybridMultilevel"/>
    <w:tmpl w:val="103652B6"/>
    <w:lvl w:ilvl="0" w:tplc="3864DD18">
      <w:start w:val="1"/>
      <w:numFmt w:val="decimal"/>
      <w:lvlText w:val="Część nr 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9791404"/>
    <w:multiLevelType w:val="hybridMultilevel"/>
    <w:tmpl w:val="3DA0984E"/>
    <w:lvl w:ilvl="0" w:tplc="08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6AE2339B"/>
    <w:multiLevelType w:val="hybridMultilevel"/>
    <w:tmpl w:val="5A68C9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1"/>
  </w:num>
  <w:num w:numId="5">
    <w:abstractNumId w:val="12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7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121"/>
    <w:rsid w:val="000022CE"/>
    <w:rsid w:val="0000410E"/>
    <w:rsid w:val="000103CA"/>
    <w:rsid w:val="00011F75"/>
    <w:rsid w:val="00014D35"/>
    <w:rsid w:val="00015818"/>
    <w:rsid w:val="00015BE3"/>
    <w:rsid w:val="00023DD9"/>
    <w:rsid w:val="00025F59"/>
    <w:rsid w:val="00030433"/>
    <w:rsid w:val="00035FAD"/>
    <w:rsid w:val="00052C95"/>
    <w:rsid w:val="00053957"/>
    <w:rsid w:val="00054B5E"/>
    <w:rsid w:val="00055E5A"/>
    <w:rsid w:val="0006336F"/>
    <w:rsid w:val="00072C5B"/>
    <w:rsid w:val="00076A4C"/>
    <w:rsid w:val="000811E4"/>
    <w:rsid w:val="00090620"/>
    <w:rsid w:val="000B50EC"/>
    <w:rsid w:val="000B72CC"/>
    <w:rsid w:val="000D4011"/>
    <w:rsid w:val="000D5CEA"/>
    <w:rsid w:val="000D65E3"/>
    <w:rsid w:val="000D6C9E"/>
    <w:rsid w:val="000E208B"/>
    <w:rsid w:val="000E54CE"/>
    <w:rsid w:val="000F1C36"/>
    <w:rsid w:val="000F4566"/>
    <w:rsid w:val="0010030B"/>
    <w:rsid w:val="0011056E"/>
    <w:rsid w:val="00110B8D"/>
    <w:rsid w:val="001115CE"/>
    <w:rsid w:val="001123BA"/>
    <w:rsid w:val="00126568"/>
    <w:rsid w:val="001335DE"/>
    <w:rsid w:val="00134FE8"/>
    <w:rsid w:val="00135426"/>
    <w:rsid w:val="00136CB3"/>
    <w:rsid w:val="00143BC3"/>
    <w:rsid w:val="00144EE0"/>
    <w:rsid w:val="00144FF0"/>
    <w:rsid w:val="00152A40"/>
    <w:rsid w:val="001532B3"/>
    <w:rsid w:val="00153E81"/>
    <w:rsid w:val="00155BE5"/>
    <w:rsid w:val="00164DEA"/>
    <w:rsid w:val="00172D9B"/>
    <w:rsid w:val="00173BCC"/>
    <w:rsid w:val="00177240"/>
    <w:rsid w:val="001870CE"/>
    <w:rsid w:val="001872C3"/>
    <w:rsid w:val="001912F3"/>
    <w:rsid w:val="001A244C"/>
    <w:rsid w:val="001B6FB5"/>
    <w:rsid w:val="001B792B"/>
    <w:rsid w:val="001C06C6"/>
    <w:rsid w:val="001C353F"/>
    <w:rsid w:val="001C7D5F"/>
    <w:rsid w:val="001D50FD"/>
    <w:rsid w:val="001E46D6"/>
    <w:rsid w:val="001F54CE"/>
    <w:rsid w:val="001F56A5"/>
    <w:rsid w:val="002010ED"/>
    <w:rsid w:val="0020335A"/>
    <w:rsid w:val="00204107"/>
    <w:rsid w:val="00205A25"/>
    <w:rsid w:val="00210E0B"/>
    <w:rsid w:val="00214FF5"/>
    <w:rsid w:val="00217A10"/>
    <w:rsid w:val="00224194"/>
    <w:rsid w:val="00224F3A"/>
    <w:rsid w:val="00225F18"/>
    <w:rsid w:val="00234BFF"/>
    <w:rsid w:val="00236BCE"/>
    <w:rsid w:val="00242542"/>
    <w:rsid w:val="002436B1"/>
    <w:rsid w:val="00243C2F"/>
    <w:rsid w:val="0024634C"/>
    <w:rsid w:val="00251058"/>
    <w:rsid w:val="00252042"/>
    <w:rsid w:val="00252E83"/>
    <w:rsid w:val="00272E1C"/>
    <w:rsid w:val="00280771"/>
    <w:rsid w:val="0028271C"/>
    <w:rsid w:val="0028330E"/>
    <w:rsid w:val="00290092"/>
    <w:rsid w:val="0029351B"/>
    <w:rsid w:val="00295449"/>
    <w:rsid w:val="00297699"/>
    <w:rsid w:val="002A4430"/>
    <w:rsid w:val="002A603B"/>
    <w:rsid w:val="002C2A81"/>
    <w:rsid w:val="002C3E2D"/>
    <w:rsid w:val="002C43E6"/>
    <w:rsid w:val="002E4535"/>
    <w:rsid w:val="002E6C95"/>
    <w:rsid w:val="002F189A"/>
    <w:rsid w:val="002F2050"/>
    <w:rsid w:val="003049EB"/>
    <w:rsid w:val="00305B18"/>
    <w:rsid w:val="003108E3"/>
    <w:rsid w:val="00313AAF"/>
    <w:rsid w:val="00315425"/>
    <w:rsid w:val="003171FD"/>
    <w:rsid w:val="00325B9C"/>
    <w:rsid w:val="00326538"/>
    <w:rsid w:val="003344E8"/>
    <w:rsid w:val="00341689"/>
    <w:rsid w:val="003441B8"/>
    <w:rsid w:val="0035381B"/>
    <w:rsid w:val="0035576A"/>
    <w:rsid w:val="00356B3B"/>
    <w:rsid w:val="00361CBA"/>
    <w:rsid w:val="00370121"/>
    <w:rsid w:val="00373C82"/>
    <w:rsid w:val="00383425"/>
    <w:rsid w:val="00383C4E"/>
    <w:rsid w:val="0038551C"/>
    <w:rsid w:val="003959C4"/>
    <w:rsid w:val="003A0CD4"/>
    <w:rsid w:val="003A19A5"/>
    <w:rsid w:val="003B253D"/>
    <w:rsid w:val="003B660F"/>
    <w:rsid w:val="003C1E07"/>
    <w:rsid w:val="003C2E82"/>
    <w:rsid w:val="003C58BA"/>
    <w:rsid w:val="003C6769"/>
    <w:rsid w:val="003F060D"/>
    <w:rsid w:val="00413DCF"/>
    <w:rsid w:val="00414837"/>
    <w:rsid w:val="00414AAD"/>
    <w:rsid w:val="004201A9"/>
    <w:rsid w:val="00420F39"/>
    <w:rsid w:val="00431087"/>
    <w:rsid w:val="00431391"/>
    <w:rsid w:val="004318F2"/>
    <w:rsid w:val="00433A0E"/>
    <w:rsid w:val="0043441E"/>
    <w:rsid w:val="004371E1"/>
    <w:rsid w:val="00440455"/>
    <w:rsid w:val="00444597"/>
    <w:rsid w:val="00453802"/>
    <w:rsid w:val="00455AD2"/>
    <w:rsid w:val="00457C36"/>
    <w:rsid w:val="00457F2C"/>
    <w:rsid w:val="0046095F"/>
    <w:rsid w:val="004641B6"/>
    <w:rsid w:val="004664CF"/>
    <w:rsid w:val="00470C6E"/>
    <w:rsid w:val="0047316B"/>
    <w:rsid w:val="00475E62"/>
    <w:rsid w:val="00482BDD"/>
    <w:rsid w:val="004837BD"/>
    <w:rsid w:val="00486690"/>
    <w:rsid w:val="00487ECF"/>
    <w:rsid w:val="004926F7"/>
    <w:rsid w:val="004A0C96"/>
    <w:rsid w:val="004B4793"/>
    <w:rsid w:val="004B4EB7"/>
    <w:rsid w:val="004B71CE"/>
    <w:rsid w:val="004C0713"/>
    <w:rsid w:val="004C0AC2"/>
    <w:rsid w:val="004C3DB6"/>
    <w:rsid w:val="004C5D7F"/>
    <w:rsid w:val="004E1E27"/>
    <w:rsid w:val="004E4696"/>
    <w:rsid w:val="004E4DC6"/>
    <w:rsid w:val="004E6D7A"/>
    <w:rsid w:val="004F2171"/>
    <w:rsid w:val="004F59E8"/>
    <w:rsid w:val="004F7D2F"/>
    <w:rsid w:val="005069CA"/>
    <w:rsid w:val="00510857"/>
    <w:rsid w:val="0051348F"/>
    <w:rsid w:val="00513E52"/>
    <w:rsid w:val="00526E7C"/>
    <w:rsid w:val="00535FBB"/>
    <w:rsid w:val="005400DE"/>
    <w:rsid w:val="005462B1"/>
    <w:rsid w:val="005504D8"/>
    <w:rsid w:val="0055630E"/>
    <w:rsid w:val="00556B2A"/>
    <w:rsid w:val="00557593"/>
    <w:rsid w:val="00563A70"/>
    <w:rsid w:val="00563EA3"/>
    <w:rsid w:val="00567ED3"/>
    <w:rsid w:val="00584C6A"/>
    <w:rsid w:val="00596FF1"/>
    <w:rsid w:val="005A207E"/>
    <w:rsid w:val="005A257A"/>
    <w:rsid w:val="005A32DE"/>
    <w:rsid w:val="005A3A71"/>
    <w:rsid w:val="005B6C3E"/>
    <w:rsid w:val="005B6C9E"/>
    <w:rsid w:val="005B7FF6"/>
    <w:rsid w:val="005C7F6E"/>
    <w:rsid w:val="005D01AC"/>
    <w:rsid w:val="005D0AF7"/>
    <w:rsid w:val="005D69B3"/>
    <w:rsid w:val="005D7794"/>
    <w:rsid w:val="005E53C1"/>
    <w:rsid w:val="005E5410"/>
    <w:rsid w:val="005E7BE3"/>
    <w:rsid w:val="005E7FC2"/>
    <w:rsid w:val="005F216A"/>
    <w:rsid w:val="00602E52"/>
    <w:rsid w:val="0060703D"/>
    <w:rsid w:val="0061166F"/>
    <w:rsid w:val="00615812"/>
    <w:rsid w:val="00615F0A"/>
    <w:rsid w:val="006204DB"/>
    <w:rsid w:val="006242A5"/>
    <w:rsid w:val="0063002E"/>
    <w:rsid w:val="0063226A"/>
    <w:rsid w:val="0063362F"/>
    <w:rsid w:val="00634B18"/>
    <w:rsid w:val="00637F9E"/>
    <w:rsid w:val="00641762"/>
    <w:rsid w:val="00651538"/>
    <w:rsid w:val="00651ECA"/>
    <w:rsid w:val="00654F2D"/>
    <w:rsid w:val="00660A58"/>
    <w:rsid w:val="0066113C"/>
    <w:rsid w:val="00665B50"/>
    <w:rsid w:val="00667BDC"/>
    <w:rsid w:val="00672403"/>
    <w:rsid w:val="00673FA4"/>
    <w:rsid w:val="00677D95"/>
    <w:rsid w:val="0068350D"/>
    <w:rsid w:val="006946BC"/>
    <w:rsid w:val="00694703"/>
    <w:rsid w:val="00694C2D"/>
    <w:rsid w:val="006A17C7"/>
    <w:rsid w:val="006A304D"/>
    <w:rsid w:val="006A5D42"/>
    <w:rsid w:val="006A6131"/>
    <w:rsid w:val="006C35F4"/>
    <w:rsid w:val="006C4F39"/>
    <w:rsid w:val="006D31EC"/>
    <w:rsid w:val="006D3D1C"/>
    <w:rsid w:val="006D65A6"/>
    <w:rsid w:val="006D7A2E"/>
    <w:rsid w:val="006E28B9"/>
    <w:rsid w:val="007002F7"/>
    <w:rsid w:val="007041F7"/>
    <w:rsid w:val="00705929"/>
    <w:rsid w:val="0071445D"/>
    <w:rsid w:val="00717116"/>
    <w:rsid w:val="00727FEB"/>
    <w:rsid w:val="00730015"/>
    <w:rsid w:val="00737623"/>
    <w:rsid w:val="00740755"/>
    <w:rsid w:val="00743E1D"/>
    <w:rsid w:val="0075476E"/>
    <w:rsid w:val="00756F02"/>
    <w:rsid w:val="007604D6"/>
    <w:rsid w:val="0077142E"/>
    <w:rsid w:val="007750AF"/>
    <w:rsid w:val="0078368A"/>
    <w:rsid w:val="00794262"/>
    <w:rsid w:val="007A5D99"/>
    <w:rsid w:val="007B62E7"/>
    <w:rsid w:val="007B66B7"/>
    <w:rsid w:val="007C385E"/>
    <w:rsid w:val="007C4787"/>
    <w:rsid w:val="007C4D2F"/>
    <w:rsid w:val="007C4FF9"/>
    <w:rsid w:val="007C6327"/>
    <w:rsid w:val="007D0336"/>
    <w:rsid w:val="00800B04"/>
    <w:rsid w:val="0080163F"/>
    <w:rsid w:val="00801F64"/>
    <w:rsid w:val="00804844"/>
    <w:rsid w:val="00807AF9"/>
    <w:rsid w:val="00824EF9"/>
    <w:rsid w:val="00833EB1"/>
    <w:rsid w:val="00835FD3"/>
    <w:rsid w:val="0083640D"/>
    <w:rsid w:val="00847A64"/>
    <w:rsid w:val="00853662"/>
    <w:rsid w:val="00862229"/>
    <w:rsid w:val="0086319B"/>
    <w:rsid w:val="0086781B"/>
    <w:rsid w:val="008724CF"/>
    <w:rsid w:val="00877927"/>
    <w:rsid w:val="0088394D"/>
    <w:rsid w:val="00891102"/>
    <w:rsid w:val="00892E9B"/>
    <w:rsid w:val="0089375F"/>
    <w:rsid w:val="008A16CA"/>
    <w:rsid w:val="008A17BB"/>
    <w:rsid w:val="008A795C"/>
    <w:rsid w:val="008C0AE9"/>
    <w:rsid w:val="008C16E5"/>
    <w:rsid w:val="008D230E"/>
    <w:rsid w:val="008D4A3E"/>
    <w:rsid w:val="008E0F88"/>
    <w:rsid w:val="008E4040"/>
    <w:rsid w:val="008E6BAA"/>
    <w:rsid w:val="008E784A"/>
    <w:rsid w:val="008E7865"/>
    <w:rsid w:val="008F2BE0"/>
    <w:rsid w:val="008F4685"/>
    <w:rsid w:val="008F47E7"/>
    <w:rsid w:val="0090157A"/>
    <w:rsid w:val="00907866"/>
    <w:rsid w:val="00913EBC"/>
    <w:rsid w:val="0091634F"/>
    <w:rsid w:val="00917025"/>
    <w:rsid w:val="0092061B"/>
    <w:rsid w:val="00922BBE"/>
    <w:rsid w:val="0092439A"/>
    <w:rsid w:val="00927AA8"/>
    <w:rsid w:val="009351BE"/>
    <w:rsid w:val="00936EA8"/>
    <w:rsid w:val="00940B82"/>
    <w:rsid w:val="00944EAE"/>
    <w:rsid w:val="0098309C"/>
    <w:rsid w:val="00990D2E"/>
    <w:rsid w:val="00991E69"/>
    <w:rsid w:val="009979C1"/>
    <w:rsid w:val="009A40C5"/>
    <w:rsid w:val="009A56BC"/>
    <w:rsid w:val="009A6F26"/>
    <w:rsid w:val="009B1791"/>
    <w:rsid w:val="009C2938"/>
    <w:rsid w:val="009C5A1C"/>
    <w:rsid w:val="009C76C8"/>
    <w:rsid w:val="009D0A0D"/>
    <w:rsid w:val="009D4E1A"/>
    <w:rsid w:val="009D6410"/>
    <w:rsid w:val="009E721A"/>
    <w:rsid w:val="009F1668"/>
    <w:rsid w:val="009F61F5"/>
    <w:rsid w:val="009F76BA"/>
    <w:rsid w:val="00A04EC9"/>
    <w:rsid w:val="00A066E8"/>
    <w:rsid w:val="00A107C4"/>
    <w:rsid w:val="00A1518A"/>
    <w:rsid w:val="00A170D8"/>
    <w:rsid w:val="00A22349"/>
    <w:rsid w:val="00A2311A"/>
    <w:rsid w:val="00A409E6"/>
    <w:rsid w:val="00A40C22"/>
    <w:rsid w:val="00A42798"/>
    <w:rsid w:val="00A57599"/>
    <w:rsid w:val="00A6304A"/>
    <w:rsid w:val="00A63CCB"/>
    <w:rsid w:val="00A6410A"/>
    <w:rsid w:val="00A65583"/>
    <w:rsid w:val="00A76141"/>
    <w:rsid w:val="00A76C89"/>
    <w:rsid w:val="00A82E12"/>
    <w:rsid w:val="00A87A60"/>
    <w:rsid w:val="00A95375"/>
    <w:rsid w:val="00A9573D"/>
    <w:rsid w:val="00A970DD"/>
    <w:rsid w:val="00AA18C6"/>
    <w:rsid w:val="00AA19DD"/>
    <w:rsid w:val="00AB01B7"/>
    <w:rsid w:val="00AB4764"/>
    <w:rsid w:val="00AC3EA9"/>
    <w:rsid w:val="00AC4B61"/>
    <w:rsid w:val="00AD4D41"/>
    <w:rsid w:val="00AD725E"/>
    <w:rsid w:val="00AE0259"/>
    <w:rsid w:val="00AE0C08"/>
    <w:rsid w:val="00AE239C"/>
    <w:rsid w:val="00AF2AEC"/>
    <w:rsid w:val="00AF3D93"/>
    <w:rsid w:val="00AF5C77"/>
    <w:rsid w:val="00AF67C3"/>
    <w:rsid w:val="00B06130"/>
    <w:rsid w:val="00B067A8"/>
    <w:rsid w:val="00B076B9"/>
    <w:rsid w:val="00B13729"/>
    <w:rsid w:val="00B15376"/>
    <w:rsid w:val="00B15B5C"/>
    <w:rsid w:val="00B300F9"/>
    <w:rsid w:val="00B30423"/>
    <w:rsid w:val="00B30CEA"/>
    <w:rsid w:val="00B36364"/>
    <w:rsid w:val="00B3675B"/>
    <w:rsid w:val="00B42F1F"/>
    <w:rsid w:val="00B51200"/>
    <w:rsid w:val="00B51A09"/>
    <w:rsid w:val="00B55B11"/>
    <w:rsid w:val="00B622A2"/>
    <w:rsid w:val="00B625BA"/>
    <w:rsid w:val="00B63C24"/>
    <w:rsid w:val="00B66274"/>
    <w:rsid w:val="00B66848"/>
    <w:rsid w:val="00B70BE1"/>
    <w:rsid w:val="00B73641"/>
    <w:rsid w:val="00B8003E"/>
    <w:rsid w:val="00B8384B"/>
    <w:rsid w:val="00B902D6"/>
    <w:rsid w:val="00B96CF3"/>
    <w:rsid w:val="00BA38B3"/>
    <w:rsid w:val="00BA6F5B"/>
    <w:rsid w:val="00BB0EEC"/>
    <w:rsid w:val="00BB2402"/>
    <w:rsid w:val="00BB5844"/>
    <w:rsid w:val="00BC0423"/>
    <w:rsid w:val="00BC6D38"/>
    <w:rsid w:val="00BD266F"/>
    <w:rsid w:val="00BD427E"/>
    <w:rsid w:val="00BE1491"/>
    <w:rsid w:val="00BE52C8"/>
    <w:rsid w:val="00C10CA5"/>
    <w:rsid w:val="00C125D9"/>
    <w:rsid w:val="00C16EC8"/>
    <w:rsid w:val="00C22177"/>
    <w:rsid w:val="00C26ABA"/>
    <w:rsid w:val="00C2726F"/>
    <w:rsid w:val="00C275E4"/>
    <w:rsid w:val="00C302DC"/>
    <w:rsid w:val="00C30642"/>
    <w:rsid w:val="00C323E7"/>
    <w:rsid w:val="00C346FF"/>
    <w:rsid w:val="00C50EB0"/>
    <w:rsid w:val="00C53D9F"/>
    <w:rsid w:val="00C63D67"/>
    <w:rsid w:val="00C642CC"/>
    <w:rsid w:val="00C66EC2"/>
    <w:rsid w:val="00C766FE"/>
    <w:rsid w:val="00C8229E"/>
    <w:rsid w:val="00C87379"/>
    <w:rsid w:val="00C91228"/>
    <w:rsid w:val="00C979FC"/>
    <w:rsid w:val="00CA1182"/>
    <w:rsid w:val="00CA16B1"/>
    <w:rsid w:val="00CC29A2"/>
    <w:rsid w:val="00CC327E"/>
    <w:rsid w:val="00CD07A9"/>
    <w:rsid w:val="00CD2AF7"/>
    <w:rsid w:val="00CE58C8"/>
    <w:rsid w:val="00CF2687"/>
    <w:rsid w:val="00CF36DB"/>
    <w:rsid w:val="00CF7527"/>
    <w:rsid w:val="00D00FAC"/>
    <w:rsid w:val="00D02930"/>
    <w:rsid w:val="00D067E0"/>
    <w:rsid w:val="00D12046"/>
    <w:rsid w:val="00D124D2"/>
    <w:rsid w:val="00D12685"/>
    <w:rsid w:val="00D13442"/>
    <w:rsid w:val="00D13EF7"/>
    <w:rsid w:val="00D24BB5"/>
    <w:rsid w:val="00D262E3"/>
    <w:rsid w:val="00D42516"/>
    <w:rsid w:val="00D44034"/>
    <w:rsid w:val="00D44B62"/>
    <w:rsid w:val="00D64DC5"/>
    <w:rsid w:val="00D72B40"/>
    <w:rsid w:val="00D734EE"/>
    <w:rsid w:val="00D7553A"/>
    <w:rsid w:val="00D81410"/>
    <w:rsid w:val="00D81FCA"/>
    <w:rsid w:val="00D82B76"/>
    <w:rsid w:val="00D86B18"/>
    <w:rsid w:val="00D909E7"/>
    <w:rsid w:val="00D91668"/>
    <w:rsid w:val="00D960E5"/>
    <w:rsid w:val="00DA7B6C"/>
    <w:rsid w:val="00DB3499"/>
    <w:rsid w:val="00DB45F8"/>
    <w:rsid w:val="00DB7178"/>
    <w:rsid w:val="00DB7EE7"/>
    <w:rsid w:val="00DC2574"/>
    <w:rsid w:val="00DC7446"/>
    <w:rsid w:val="00DD057C"/>
    <w:rsid w:val="00DD0F71"/>
    <w:rsid w:val="00DD11BD"/>
    <w:rsid w:val="00DD635E"/>
    <w:rsid w:val="00DE1C02"/>
    <w:rsid w:val="00DE31BC"/>
    <w:rsid w:val="00DE64BB"/>
    <w:rsid w:val="00DF72FD"/>
    <w:rsid w:val="00E050DF"/>
    <w:rsid w:val="00E05BEB"/>
    <w:rsid w:val="00E106D4"/>
    <w:rsid w:val="00E1075E"/>
    <w:rsid w:val="00E13085"/>
    <w:rsid w:val="00E22458"/>
    <w:rsid w:val="00E23FC2"/>
    <w:rsid w:val="00E336F4"/>
    <w:rsid w:val="00E33994"/>
    <w:rsid w:val="00E4128D"/>
    <w:rsid w:val="00E51A87"/>
    <w:rsid w:val="00E5276A"/>
    <w:rsid w:val="00E6165C"/>
    <w:rsid w:val="00E63956"/>
    <w:rsid w:val="00E66328"/>
    <w:rsid w:val="00E70556"/>
    <w:rsid w:val="00E73657"/>
    <w:rsid w:val="00E73965"/>
    <w:rsid w:val="00E75C50"/>
    <w:rsid w:val="00E8371B"/>
    <w:rsid w:val="00E8415C"/>
    <w:rsid w:val="00EB1A4F"/>
    <w:rsid w:val="00EB3A16"/>
    <w:rsid w:val="00EB4250"/>
    <w:rsid w:val="00EB4C27"/>
    <w:rsid w:val="00EB799D"/>
    <w:rsid w:val="00EC3D4A"/>
    <w:rsid w:val="00ED2506"/>
    <w:rsid w:val="00ED3C2C"/>
    <w:rsid w:val="00ED4F1A"/>
    <w:rsid w:val="00ED61F5"/>
    <w:rsid w:val="00ED741B"/>
    <w:rsid w:val="00ED7D62"/>
    <w:rsid w:val="00EE68F9"/>
    <w:rsid w:val="00EF3F01"/>
    <w:rsid w:val="00EF6D12"/>
    <w:rsid w:val="00EF750A"/>
    <w:rsid w:val="00EF75CD"/>
    <w:rsid w:val="00EF77A8"/>
    <w:rsid w:val="00F06C12"/>
    <w:rsid w:val="00F1262E"/>
    <w:rsid w:val="00F12BC4"/>
    <w:rsid w:val="00F13608"/>
    <w:rsid w:val="00F16CAF"/>
    <w:rsid w:val="00F3131D"/>
    <w:rsid w:val="00F31C7D"/>
    <w:rsid w:val="00F346E1"/>
    <w:rsid w:val="00F36AC3"/>
    <w:rsid w:val="00F471BE"/>
    <w:rsid w:val="00F47C8C"/>
    <w:rsid w:val="00F503FD"/>
    <w:rsid w:val="00F521C8"/>
    <w:rsid w:val="00F52229"/>
    <w:rsid w:val="00F5669C"/>
    <w:rsid w:val="00F63730"/>
    <w:rsid w:val="00F63842"/>
    <w:rsid w:val="00F6682B"/>
    <w:rsid w:val="00F7128E"/>
    <w:rsid w:val="00F76B00"/>
    <w:rsid w:val="00F81BD1"/>
    <w:rsid w:val="00F82A48"/>
    <w:rsid w:val="00F862BC"/>
    <w:rsid w:val="00F9726A"/>
    <w:rsid w:val="00FA606F"/>
    <w:rsid w:val="00FB0471"/>
    <w:rsid w:val="00FB08F7"/>
    <w:rsid w:val="00FB4DA0"/>
    <w:rsid w:val="00FC0C9D"/>
    <w:rsid w:val="00FC3B09"/>
    <w:rsid w:val="00FC3BD0"/>
    <w:rsid w:val="00FD1736"/>
    <w:rsid w:val="00FD26AC"/>
    <w:rsid w:val="00FD4C0D"/>
    <w:rsid w:val="00FD68A2"/>
    <w:rsid w:val="00FE070B"/>
    <w:rsid w:val="00FF04EF"/>
    <w:rsid w:val="00FF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46D6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91228"/>
    <w:pPr>
      <w:keepNext/>
      <w:suppressAutoHyphens/>
      <w:jc w:val="center"/>
      <w:outlineLvl w:val="1"/>
    </w:pPr>
    <w:rPr>
      <w:b/>
      <w:sz w:val="20"/>
      <w:szCs w:val="20"/>
      <w:lang w:eastAsia="ar-SA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D4D4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D4D4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8C16E5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6D3D1C"/>
    <w:rPr>
      <w:b/>
      <w:bCs/>
    </w:rPr>
  </w:style>
  <w:style w:type="paragraph" w:styleId="Nagwek">
    <w:name w:val="header"/>
    <w:aliases w:val="Znak,Znak + Wyjustowany,Interlinia:  Wi..."/>
    <w:basedOn w:val="Normalny"/>
    <w:link w:val="NagwekZnak"/>
    <w:uiPriority w:val="99"/>
    <w:unhideWhenUsed/>
    <w:rsid w:val="00236BC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Znak + Wyjustowany Znak,Interlinia:  Wi... Znak"/>
    <w:basedOn w:val="Domylnaczcionkaakapitu"/>
    <w:link w:val="Nagwek"/>
    <w:uiPriority w:val="99"/>
    <w:rsid w:val="00236BCE"/>
    <w:rPr>
      <w:sz w:val="24"/>
      <w:szCs w:val="24"/>
      <w:lang w:val="de-DE"/>
    </w:rPr>
  </w:style>
  <w:style w:type="paragraph" w:styleId="Stopka">
    <w:name w:val="footer"/>
    <w:basedOn w:val="Normalny"/>
    <w:link w:val="StopkaZnak"/>
    <w:uiPriority w:val="99"/>
    <w:unhideWhenUsed/>
    <w:rsid w:val="00236BC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36BCE"/>
    <w:rPr>
      <w:sz w:val="24"/>
      <w:szCs w:val="24"/>
      <w:lang w:val="de-DE"/>
    </w:rPr>
  </w:style>
  <w:style w:type="paragraph" w:styleId="NormalnyWeb">
    <w:name w:val="Normal (Web)"/>
    <w:basedOn w:val="Normalny"/>
    <w:uiPriority w:val="99"/>
    <w:rsid w:val="00FD68A2"/>
    <w:pPr>
      <w:spacing w:before="100" w:beforeAutospacing="1" w:after="119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F3D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3D93"/>
    <w:rPr>
      <w:rFonts w:ascii="Tahoma" w:hAnsi="Tahoma" w:cs="Tahoma"/>
      <w:sz w:val="16"/>
      <w:szCs w:val="16"/>
      <w:lang w:val="de-DE"/>
    </w:rPr>
  </w:style>
  <w:style w:type="paragraph" w:styleId="HTML-adres">
    <w:name w:val="HTML Address"/>
    <w:basedOn w:val="Normalny"/>
    <w:link w:val="HTML-adresZnak"/>
    <w:uiPriority w:val="99"/>
    <w:unhideWhenUsed/>
    <w:rsid w:val="00F503FD"/>
    <w:rPr>
      <w:rFonts w:eastAsia="Calibri"/>
      <w:i/>
      <w:iCs/>
      <w:lang w:val="en-GB" w:eastAsia="en-GB"/>
    </w:rPr>
  </w:style>
  <w:style w:type="character" w:customStyle="1" w:styleId="HTML-adresZnak">
    <w:name w:val="HTML - adres Znak"/>
    <w:basedOn w:val="Domylnaczcionkaakapitu"/>
    <w:link w:val="HTML-adres"/>
    <w:uiPriority w:val="99"/>
    <w:rsid w:val="00F503FD"/>
    <w:rPr>
      <w:rFonts w:eastAsia="Calibri"/>
      <w:i/>
      <w:iCs/>
      <w:sz w:val="24"/>
      <w:szCs w:val="24"/>
      <w:lang w:val="en-GB" w:eastAsia="en-GB"/>
    </w:rPr>
  </w:style>
  <w:style w:type="paragraph" w:styleId="Akapitzlist">
    <w:name w:val="List Paragraph"/>
    <w:basedOn w:val="Normalny"/>
    <w:uiPriority w:val="34"/>
    <w:qFormat/>
    <w:rsid w:val="004E4DC6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rsid w:val="00C91228"/>
    <w:rPr>
      <w:b/>
      <w:lang w:eastAsia="ar-SA"/>
    </w:rPr>
  </w:style>
  <w:style w:type="paragraph" w:styleId="Tekstpodstawowy">
    <w:name w:val="Body Text"/>
    <w:basedOn w:val="Normalny"/>
    <w:link w:val="TekstpodstawowyZnak"/>
    <w:rsid w:val="00C91228"/>
    <w:pPr>
      <w:suppressAutoHyphens/>
      <w:jc w:val="both"/>
    </w:pPr>
    <w:rPr>
      <w:b/>
      <w:bCs/>
      <w:sz w:val="28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C91228"/>
    <w:rPr>
      <w:b/>
      <w:bCs/>
      <w:sz w:val="28"/>
      <w:szCs w:val="24"/>
      <w:lang w:eastAsia="ar-SA"/>
    </w:rPr>
  </w:style>
  <w:style w:type="paragraph" w:customStyle="1" w:styleId="Tekstpodstawowy31">
    <w:name w:val="Tekst podstawowy 31"/>
    <w:basedOn w:val="Normalny"/>
    <w:rsid w:val="00C91228"/>
    <w:pPr>
      <w:suppressAutoHyphens/>
      <w:spacing w:line="360" w:lineRule="auto"/>
      <w:jc w:val="both"/>
    </w:pPr>
    <w:rPr>
      <w:rFonts w:ascii="Arial" w:hAnsi="Arial" w:cs="Arial"/>
      <w:sz w:val="20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C91228"/>
    <w:pPr>
      <w:suppressAutoHyphens/>
      <w:ind w:left="540" w:hanging="540"/>
    </w:pPr>
    <w:rPr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C91228"/>
    <w:pPr>
      <w:suppressAutoHyphens/>
      <w:spacing w:after="120" w:line="480" w:lineRule="auto"/>
    </w:pPr>
    <w:rPr>
      <w:sz w:val="20"/>
      <w:szCs w:val="20"/>
      <w:lang w:eastAsia="ar-SA"/>
    </w:rPr>
  </w:style>
  <w:style w:type="character" w:customStyle="1" w:styleId="FontStyle54">
    <w:name w:val="Font Style54"/>
    <w:basedOn w:val="Domylnaczcionkaakapitu"/>
    <w:rsid w:val="00C91228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58">
    <w:name w:val="Font Style58"/>
    <w:basedOn w:val="Domylnaczcionkaakapitu"/>
    <w:rsid w:val="00C91228"/>
    <w:rPr>
      <w:rFonts w:ascii="Times New Roman" w:hAnsi="Times New Roman" w:cs="Times New Roman"/>
      <w:sz w:val="22"/>
      <w:szCs w:val="22"/>
    </w:rPr>
  </w:style>
  <w:style w:type="paragraph" w:customStyle="1" w:styleId="Style35">
    <w:name w:val="Style35"/>
    <w:basedOn w:val="Normalny"/>
    <w:rsid w:val="00C91228"/>
    <w:pPr>
      <w:widowControl w:val="0"/>
      <w:autoSpaceDE w:val="0"/>
      <w:autoSpaceDN w:val="0"/>
      <w:adjustRightInd w:val="0"/>
      <w:spacing w:line="276" w:lineRule="exact"/>
      <w:ind w:hanging="346"/>
      <w:jc w:val="both"/>
    </w:pPr>
  </w:style>
  <w:style w:type="paragraph" w:customStyle="1" w:styleId="Default">
    <w:name w:val="Default"/>
    <w:rsid w:val="00C9122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D4D4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D4D4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D4D4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D4D4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AD4D41"/>
    <w:pPr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D4D41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6A17C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6A17C7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46D6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91228"/>
    <w:pPr>
      <w:keepNext/>
      <w:suppressAutoHyphens/>
      <w:jc w:val="center"/>
      <w:outlineLvl w:val="1"/>
    </w:pPr>
    <w:rPr>
      <w:b/>
      <w:sz w:val="20"/>
      <w:szCs w:val="20"/>
      <w:lang w:eastAsia="ar-SA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D4D4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D4D4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8C16E5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6D3D1C"/>
    <w:rPr>
      <w:b/>
      <w:bCs/>
    </w:rPr>
  </w:style>
  <w:style w:type="paragraph" w:styleId="Nagwek">
    <w:name w:val="header"/>
    <w:aliases w:val="Znak,Znak + Wyjustowany,Interlinia:  Wi..."/>
    <w:basedOn w:val="Normalny"/>
    <w:link w:val="NagwekZnak"/>
    <w:uiPriority w:val="99"/>
    <w:unhideWhenUsed/>
    <w:rsid w:val="00236BC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Znak + Wyjustowany Znak,Interlinia:  Wi... Znak"/>
    <w:basedOn w:val="Domylnaczcionkaakapitu"/>
    <w:link w:val="Nagwek"/>
    <w:uiPriority w:val="99"/>
    <w:rsid w:val="00236BCE"/>
    <w:rPr>
      <w:sz w:val="24"/>
      <w:szCs w:val="24"/>
      <w:lang w:val="de-DE"/>
    </w:rPr>
  </w:style>
  <w:style w:type="paragraph" w:styleId="Stopka">
    <w:name w:val="footer"/>
    <w:basedOn w:val="Normalny"/>
    <w:link w:val="StopkaZnak"/>
    <w:uiPriority w:val="99"/>
    <w:unhideWhenUsed/>
    <w:rsid w:val="00236BC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36BCE"/>
    <w:rPr>
      <w:sz w:val="24"/>
      <w:szCs w:val="24"/>
      <w:lang w:val="de-DE"/>
    </w:rPr>
  </w:style>
  <w:style w:type="paragraph" w:styleId="NormalnyWeb">
    <w:name w:val="Normal (Web)"/>
    <w:basedOn w:val="Normalny"/>
    <w:uiPriority w:val="99"/>
    <w:rsid w:val="00FD68A2"/>
    <w:pPr>
      <w:spacing w:before="100" w:beforeAutospacing="1" w:after="119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F3D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3D93"/>
    <w:rPr>
      <w:rFonts w:ascii="Tahoma" w:hAnsi="Tahoma" w:cs="Tahoma"/>
      <w:sz w:val="16"/>
      <w:szCs w:val="16"/>
      <w:lang w:val="de-DE"/>
    </w:rPr>
  </w:style>
  <w:style w:type="paragraph" w:styleId="HTML-adres">
    <w:name w:val="HTML Address"/>
    <w:basedOn w:val="Normalny"/>
    <w:link w:val="HTML-adresZnak"/>
    <w:uiPriority w:val="99"/>
    <w:unhideWhenUsed/>
    <w:rsid w:val="00F503FD"/>
    <w:rPr>
      <w:rFonts w:eastAsia="Calibri"/>
      <w:i/>
      <w:iCs/>
      <w:lang w:val="en-GB" w:eastAsia="en-GB"/>
    </w:rPr>
  </w:style>
  <w:style w:type="character" w:customStyle="1" w:styleId="HTML-adresZnak">
    <w:name w:val="HTML - adres Znak"/>
    <w:basedOn w:val="Domylnaczcionkaakapitu"/>
    <w:link w:val="HTML-adres"/>
    <w:uiPriority w:val="99"/>
    <w:rsid w:val="00F503FD"/>
    <w:rPr>
      <w:rFonts w:eastAsia="Calibri"/>
      <w:i/>
      <w:iCs/>
      <w:sz w:val="24"/>
      <w:szCs w:val="24"/>
      <w:lang w:val="en-GB" w:eastAsia="en-GB"/>
    </w:rPr>
  </w:style>
  <w:style w:type="paragraph" w:styleId="Akapitzlist">
    <w:name w:val="List Paragraph"/>
    <w:basedOn w:val="Normalny"/>
    <w:uiPriority w:val="34"/>
    <w:qFormat/>
    <w:rsid w:val="004E4DC6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rsid w:val="00C91228"/>
    <w:rPr>
      <w:b/>
      <w:lang w:eastAsia="ar-SA"/>
    </w:rPr>
  </w:style>
  <w:style w:type="paragraph" w:styleId="Tekstpodstawowy">
    <w:name w:val="Body Text"/>
    <w:basedOn w:val="Normalny"/>
    <w:link w:val="TekstpodstawowyZnak"/>
    <w:rsid w:val="00C91228"/>
    <w:pPr>
      <w:suppressAutoHyphens/>
      <w:jc w:val="both"/>
    </w:pPr>
    <w:rPr>
      <w:b/>
      <w:bCs/>
      <w:sz w:val="28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C91228"/>
    <w:rPr>
      <w:b/>
      <w:bCs/>
      <w:sz w:val="28"/>
      <w:szCs w:val="24"/>
      <w:lang w:eastAsia="ar-SA"/>
    </w:rPr>
  </w:style>
  <w:style w:type="paragraph" w:customStyle="1" w:styleId="Tekstpodstawowy31">
    <w:name w:val="Tekst podstawowy 31"/>
    <w:basedOn w:val="Normalny"/>
    <w:rsid w:val="00C91228"/>
    <w:pPr>
      <w:suppressAutoHyphens/>
      <w:spacing w:line="360" w:lineRule="auto"/>
      <w:jc w:val="both"/>
    </w:pPr>
    <w:rPr>
      <w:rFonts w:ascii="Arial" w:hAnsi="Arial" w:cs="Arial"/>
      <w:sz w:val="20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C91228"/>
    <w:pPr>
      <w:suppressAutoHyphens/>
      <w:ind w:left="540" w:hanging="540"/>
    </w:pPr>
    <w:rPr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C91228"/>
    <w:pPr>
      <w:suppressAutoHyphens/>
      <w:spacing w:after="120" w:line="480" w:lineRule="auto"/>
    </w:pPr>
    <w:rPr>
      <w:sz w:val="20"/>
      <w:szCs w:val="20"/>
      <w:lang w:eastAsia="ar-SA"/>
    </w:rPr>
  </w:style>
  <w:style w:type="character" w:customStyle="1" w:styleId="FontStyle54">
    <w:name w:val="Font Style54"/>
    <w:basedOn w:val="Domylnaczcionkaakapitu"/>
    <w:rsid w:val="00C91228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58">
    <w:name w:val="Font Style58"/>
    <w:basedOn w:val="Domylnaczcionkaakapitu"/>
    <w:rsid w:val="00C91228"/>
    <w:rPr>
      <w:rFonts w:ascii="Times New Roman" w:hAnsi="Times New Roman" w:cs="Times New Roman"/>
      <w:sz w:val="22"/>
      <w:szCs w:val="22"/>
    </w:rPr>
  </w:style>
  <w:style w:type="paragraph" w:customStyle="1" w:styleId="Style35">
    <w:name w:val="Style35"/>
    <w:basedOn w:val="Normalny"/>
    <w:rsid w:val="00C91228"/>
    <w:pPr>
      <w:widowControl w:val="0"/>
      <w:autoSpaceDE w:val="0"/>
      <w:autoSpaceDN w:val="0"/>
      <w:adjustRightInd w:val="0"/>
      <w:spacing w:line="276" w:lineRule="exact"/>
      <w:ind w:hanging="346"/>
      <w:jc w:val="both"/>
    </w:pPr>
  </w:style>
  <w:style w:type="paragraph" w:customStyle="1" w:styleId="Default">
    <w:name w:val="Default"/>
    <w:rsid w:val="00C9122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D4D4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D4D4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D4D4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D4D4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AD4D41"/>
    <w:pPr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D4D41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6A17C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6A17C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86152-C30E-4EC5-96CA-99C9C7DF0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226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45-018 Opole, Plac Wolności 5</vt:lpstr>
    </vt:vector>
  </TitlesOfParts>
  <Company>Your Company Name</Company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45-018 Opole, Plac Wolności 5</dc:title>
  <dc:creator>barbara.rokosz</dc:creator>
  <cp:lastModifiedBy>Barbara Rokosz</cp:lastModifiedBy>
  <cp:revision>8</cp:revision>
  <cp:lastPrinted>2017-10-31T07:24:00Z</cp:lastPrinted>
  <dcterms:created xsi:type="dcterms:W3CDTF">2018-07-13T13:24:00Z</dcterms:created>
  <dcterms:modified xsi:type="dcterms:W3CDTF">2019-09-24T11:13:00Z</dcterms:modified>
</cp:coreProperties>
</file>